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163D13" w:rsidTr="00163D13"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F334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F3343" w:rsidRDefault="003F334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F334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F3343" w:rsidRDefault="00F9614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3F3343" w:rsidRDefault="003F3343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F3343" w:rsidRDefault="003F334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F3343" w:rsidRDefault="003F3343">
            <w:pPr>
              <w:spacing w:after="0" w:line="240" w:lineRule="auto"/>
            </w:pPr>
          </w:p>
        </w:tc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</w:tr>
      <w:tr w:rsidR="003F3343">
        <w:trPr>
          <w:trHeight w:val="283"/>
        </w:trPr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</w:tr>
      <w:tr w:rsidR="00163D13" w:rsidTr="00163D13"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6"/>
              <w:gridCol w:w="2264"/>
            </w:tblGrid>
            <w:tr w:rsidR="003F3343" w:rsidTr="0018446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HF262 - Onkoloji Hemşireliği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163D13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3F3343" w:rsidTr="0018446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184466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163D13">
                  <w:pPr>
                    <w:spacing w:after="0" w:line="240" w:lineRule="auto"/>
                  </w:pPr>
                  <w:r>
                    <w:t>16.01.2019</w:t>
                  </w:r>
                  <w:r w:rsidR="00184466">
                    <w:t xml:space="preserve"> – 10.30-11.30</w:t>
                  </w:r>
                  <w:bookmarkStart w:id="0" w:name="_GoBack"/>
                  <w:bookmarkEnd w:id="0"/>
                </w:p>
              </w:tc>
            </w:tr>
            <w:tr w:rsidR="003F3343" w:rsidTr="0018446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  <w:tr w:rsidR="003F3343" w:rsidTr="00184466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163D13">
                  <w:pPr>
                    <w:spacing w:after="0" w:line="240" w:lineRule="auto"/>
                  </w:pPr>
                  <w:r>
                    <w:t>HF – Amfi 1</w:t>
                  </w:r>
                </w:p>
              </w:tc>
            </w:tr>
          </w:tbl>
          <w:p w:rsidR="003F3343" w:rsidRDefault="003F3343">
            <w:pPr>
              <w:spacing w:after="0" w:line="240" w:lineRule="auto"/>
            </w:pPr>
          </w:p>
        </w:tc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</w:tr>
      <w:tr w:rsidR="003F3343">
        <w:trPr>
          <w:trHeight w:val="283"/>
        </w:trPr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</w:tr>
      <w:tr w:rsidR="003F3343"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124002075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Orkun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Agit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ÖRBEYİ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Tuğçe BİLGİN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TAYSİ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</w:tbl>
          <w:p w:rsidR="003F3343" w:rsidRDefault="003F3343">
            <w:pPr>
              <w:spacing w:after="0" w:line="240" w:lineRule="auto"/>
            </w:pPr>
          </w:p>
        </w:tc>
        <w:tc>
          <w:tcPr>
            <w:tcW w:w="283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Çağatay GENÇ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Nur CİMİ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Arife Betül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  <w:tr w:rsidR="003F3343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</w:tbl>
          <w:p w:rsidR="003F3343" w:rsidRDefault="003F3343">
            <w:pPr>
              <w:spacing w:after="0" w:line="240" w:lineRule="auto"/>
            </w:pPr>
          </w:p>
        </w:tc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</w:tr>
      <w:tr w:rsidR="003F3343">
        <w:trPr>
          <w:trHeight w:val="283"/>
        </w:trPr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</w:tr>
      <w:tr w:rsidR="00163D13" w:rsidTr="00163D13"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3F3343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16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F961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3F3343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F3343" w:rsidRDefault="003F3343">
                  <w:pPr>
                    <w:spacing w:after="0" w:line="240" w:lineRule="auto"/>
                  </w:pPr>
                </w:p>
              </w:tc>
            </w:tr>
          </w:tbl>
          <w:p w:rsidR="003F3343" w:rsidRDefault="003F3343">
            <w:pPr>
              <w:spacing w:after="0" w:line="240" w:lineRule="auto"/>
            </w:pPr>
          </w:p>
        </w:tc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</w:tr>
      <w:tr w:rsidR="003F3343">
        <w:trPr>
          <w:trHeight w:val="283"/>
        </w:trPr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3F3343" w:rsidRDefault="003F3343">
            <w:pPr>
              <w:pStyle w:val="EmptyCellLayoutStyle"/>
              <w:spacing w:after="0" w:line="240" w:lineRule="auto"/>
            </w:pPr>
          </w:p>
        </w:tc>
      </w:tr>
    </w:tbl>
    <w:p w:rsidR="003F3343" w:rsidRDefault="003F3343">
      <w:pPr>
        <w:spacing w:after="0" w:line="240" w:lineRule="auto"/>
      </w:pPr>
    </w:p>
    <w:sectPr w:rsidR="003F3343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7DE" w:rsidRDefault="008407DE">
      <w:pPr>
        <w:spacing w:after="0" w:line="240" w:lineRule="auto"/>
      </w:pPr>
      <w:r>
        <w:separator/>
      </w:r>
    </w:p>
  </w:endnote>
  <w:endnote w:type="continuationSeparator" w:id="0">
    <w:p w:rsidR="008407DE" w:rsidRDefault="00840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3F3343"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</w:tr>
    <w:tr w:rsidR="003F3343"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3F3343" w:rsidRDefault="00F9614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</w:tr>
    <w:tr w:rsidR="003F3343"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3F334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F3343" w:rsidRDefault="00F9614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3F3343" w:rsidRDefault="003F3343">
          <w:pPr>
            <w:spacing w:after="0" w:line="240" w:lineRule="auto"/>
          </w:pPr>
        </w:p>
      </w:tc>
      <w:tc>
        <w:tcPr>
          <w:tcW w:w="141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</w:tr>
    <w:tr w:rsidR="003F3343"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3F334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F3343" w:rsidRDefault="00F9614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3F3343" w:rsidRDefault="003F3343">
          <w:pPr>
            <w:spacing w:after="0" w:line="240" w:lineRule="auto"/>
          </w:pPr>
        </w:p>
      </w:tc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</w:tr>
    <w:tr w:rsidR="003F3343"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7DE" w:rsidRDefault="008407DE">
      <w:pPr>
        <w:spacing w:after="0" w:line="240" w:lineRule="auto"/>
      </w:pPr>
      <w:r>
        <w:separator/>
      </w:r>
    </w:p>
  </w:footnote>
  <w:footnote w:type="continuationSeparator" w:id="0">
    <w:p w:rsidR="008407DE" w:rsidRDefault="00840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3F3343"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3F334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3F3343" w:rsidRDefault="00F9614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3F3343" w:rsidRDefault="003F3343">
          <w:pPr>
            <w:spacing w:after="0" w:line="240" w:lineRule="auto"/>
          </w:pPr>
        </w:p>
      </w:tc>
      <w:tc>
        <w:tcPr>
          <w:tcW w:w="566" w:type="dxa"/>
        </w:tcPr>
        <w:p w:rsidR="003F3343" w:rsidRDefault="003F3343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F3343"/>
    <w:rsid w:val="00163D13"/>
    <w:rsid w:val="00184466"/>
    <w:rsid w:val="003F3343"/>
    <w:rsid w:val="008407DE"/>
    <w:rsid w:val="00F9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D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662</Characters>
  <Application>Microsoft Office Word</Application>
  <DocSecurity>0</DocSecurity>
  <Lines>5</Lines>
  <Paragraphs>1</Paragraphs>
  <ScaleCrop>false</ScaleCrop>
  <Company>MOTUN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HP</cp:lastModifiedBy>
  <cp:revision>3</cp:revision>
  <dcterms:created xsi:type="dcterms:W3CDTF">2018-12-14T05:55:00Z</dcterms:created>
  <dcterms:modified xsi:type="dcterms:W3CDTF">2018-12-14T06:34:00Z</dcterms:modified>
</cp:coreProperties>
</file>